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1439" w:rsidRPr="00311F78" w:rsidRDefault="002A1439" w:rsidP="00217368">
      <w:pPr>
        <w:rPr>
          <w:sz w:val="28"/>
          <w:szCs w:val="28"/>
        </w:rPr>
      </w:pPr>
    </w:p>
    <w:p w:rsidR="007F4228" w:rsidRDefault="00F551BB" w:rsidP="00F33EE1">
      <w:pPr>
        <w:jc w:val="center"/>
        <w:rPr>
          <w:sz w:val="28"/>
          <w:szCs w:val="28"/>
        </w:rPr>
      </w:pPr>
      <w:r>
        <w:rPr>
          <w:sz w:val="28"/>
          <w:szCs w:val="28"/>
        </w:rPr>
        <w:t>4 класс</w:t>
      </w:r>
    </w:p>
    <w:p w:rsidR="00F551BB" w:rsidRDefault="00F551BB" w:rsidP="00F551BB">
      <w:pPr>
        <w:jc w:val="center"/>
        <w:rPr>
          <w:sz w:val="28"/>
          <w:szCs w:val="28"/>
        </w:rPr>
      </w:pPr>
      <w:r>
        <w:rPr>
          <w:sz w:val="28"/>
          <w:szCs w:val="28"/>
        </w:rPr>
        <w:t>ФГОС «</w:t>
      </w:r>
      <w:proofErr w:type="spellStart"/>
      <w:r>
        <w:rPr>
          <w:sz w:val="28"/>
          <w:szCs w:val="28"/>
        </w:rPr>
        <w:t>Домисолька</w:t>
      </w:r>
      <w:proofErr w:type="spellEnd"/>
      <w:r>
        <w:rPr>
          <w:sz w:val="28"/>
          <w:szCs w:val="28"/>
        </w:rPr>
        <w:t>»</w:t>
      </w:r>
    </w:p>
    <w:p w:rsidR="002A1439" w:rsidRDefault="00F551BB" w:rsidP="00217368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sz w:val="28"/>
          <w:szCs w:val="28"/>
        </w:rPr>
        <w:t>15.05.</w:t>
      </w:r>
      <w:r w:rsidR="008F099D" w:rsidRPr="008F09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17368">
        <w:rPr>
          <w:sz w:val="28"/>
          <w:szCs w:val="28"/>
        </w:rPr>
        <w:t xml:space="preserve">Тема: </w:t>
      </w:r>
      <w:r w:rsidR="008F099D" w:rsidRPr="009332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Репетиции с солистами</w:t>
      </w:r>
    </w:p>
    <w:p w:rsidR="008F099D" w:rsidRDefault="002A1439" w:rsidP="00217368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1439">
        <w:t xml:space="preserve"> </w:t>
      </w:r>
      <w:hyperlink r:id="rId7" w:history="1">
        <w:r w:rsidRPr="007727E1">
          <w:rPr>
            <w:rStyle w:val="ab"/>
            <w:rFonts w:ascii="Times New Roman" w:eastAsia="Times New Roman" w:hAnsi="Times New Roman" w:cs="Times New Roman"/>
            <w:sz w:val="24"/>
            <w:szCs w:val="24"/>
            <w:lang w:eastAsia="ru-RU"/>
          </w:rPr>
          <w:t>https://infourok.ru/repeticionnopostanovochnaya-rabota-i-eyo-etapi-3806586.html</w:t>
        </w:r>
      </w:hyperlink>
    </w:p>
    <w:p w:rsidR="002A1439" w:rsidRPr="009332D8" w:rsidRDefault="002A1439" w:rsidP="00217368">
      <w:pPr>
        <w:rPr>
          <w:rFonts w:ascii="Times New Roman" w:hAnsi="Times New Roman" w:cs="Times New Roman"/>
          <w:sz w:val="24"/>
          <w:szCs w:val="24"/>
        </w:rPr>
      </w:pPr>
    </w:p>
    <w:p w:rsidR="002A1439" w:rsidRPr="009332D8" w:rsidRDefault="002A1439" w:rsidP="00217368">
      <w:pPr>
        <w:rPr>
          <w:rFonts w:ascii="Times New Roman" w:hAnsi="Times New Roman" w:cs="Times New Roman"/>
          <w:sz w:val="24"/>
          <w:szCs w:val="24"/>
        </w:rPr>
      </w:pPr>
    </w:p>
    <w:p w:rsidR="00F551BB" w:rsidRPr="00F551BB" w:rsidRDefault="00F551BB" w:rsidP="00F33EE1">
      <w:pPr>
        <w:jc w:val="center"/>
        <w:rPr>
          <w:b/>
          <w:sz w:val="28"/>
          <w:szCs w:val="28"/>
        </w:rPr>
      </w:pPr>
    </w:p>
    <w:sectPr w:rsidR="00F551BB" w:rsidRPr="00F551BB" w:rsidSect="00311F78">
      <w:pgSz w:w="11906" w:h="16838"/>
      <w:pgMar w:top="567" w:right="567" w:bottom="567" w:left="567" w:header="720" w:footer="1134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0770" w:rsidRDefault="00670770" w:rsidP="00DE1C8C">
      <w:pPr>
        <w:spacing w:after="0" w:line="240" w:lineRule="auto"/>
      </w:pPr>
      <w:r>
        <w:separator/>
      </w:r>
    </w:p>
  </w:endnote>
  <w:endnote w:type="continuationSeparator" w:id="0">
    <w:p w:rsidR="00670770" w:rsidRDefault="00670770" w:rsidP="00DE1C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0770" w:rsidRDefault="00670770" w:rsidP="00DE1C8C">
      <w:pPr>
        <w:spacing w:after="0" w:line="240" w:lineRule="auto"/>
      </w:pPr>
      <w:r>
        <w:separator/>
      </w:r>
    </w:p>
  </w:footnote>
  <w:footnote w:type="continuationSeparator" w:id="0">
    <w:p w:rsidR="00670770" w:rsidRDefault="00670770" w:rsidP="00DE1C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multilevel"/>
    <w:tmpl w:val="00000005"/>
    <w:name w:val="WWNum4"/>
    <w:lvl w:ilvl="0">
      <w:start w:val="1"/>
      <w:numFmt w:val="bullet"/>
      <w:lvlText w:val=""/>
      <w:lvlJc w:val="left"/>
      <w:pPr>
        <w:tabs>
          <w:tab w:val="num" w:pos="0"/>
        </w:tabs>
        <w:ind w:left="180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52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24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96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68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40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12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84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560" w:hanging="360"/>
      </w:pPr>
      <w:rPr>
        <w:rFonts w:ascii="Wingdings" w:hAnsi="Wingdings"/>
      </w:rPr>
    </w:lvl>
  </w:abstractNum>
  <w:abstractNum w:abstractNumId="1">
    <w:nsid w:val="00000006"/>
    <w:multiLevelType w:val="multilevel"/>
    <w:tmpl w:val="00000006"/>
    <w:name w:val="WW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2">
    <w:nsid w:val="00000007"/>
    <w:multiLevelType w:val="multilevel"/>
    <w:tmpl w:val="00000007"/>
    <w:name w:val="WWNum3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3">
    <w:nsid w:val="00000008"/>
    <w:multiLevelType w:val="multilevel"/>
    <w:tmpl w:val="00000008"/>
    <w:name w:val="WWNum6"/>
    <w:lvl w:ilvl="0">
      <w:start w:val="1"/>
      <w:numFmt w:val="bullet"/>
      <w:lvlText w:val=""/>
      <w:lvlJc w:val="left"/>
      <w:pPr>
        <w:tabs>
          <w:tab w:val="num" w:pos="0"/>
        </w:tabs>
        <w:ind w:left="11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731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451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171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2891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611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331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051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5771" w:hanging="360"/>
      </w:pPr>
      <w:rPr>
        <w:rFonts w:ascii="Wingdings" w:hAnsi="Wingdings"/>
      </w:rPr>
    </w:lvl>
  </w:abstractNum>
  <w:abstractNum w:abstractNumId="4">
    <w:nsid w:val="00000009"/>
    <w:multiLevelType w:val="multilevel"/>
    <w:tmpl w:val="00000009"/>
    <w:name w:val="WWNum7"/>
    <w:lvl w:ilvl="0">
      <w:start w:val="1"/>
      <w:numFmt w:val="bullet"/>
      <w:lvlText w:val=""/>
      <w:lvlJc w:val="left"/>
      <w:pPr>
        <w:tabs>
          <w:tab w:val="num" w:pos="0"/>
        </w:tabs>
        <w:ind w:left="11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731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451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171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2891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611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331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051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5771" w:hanging="360"/>
      </w:pPr>
      <w:rPr>
        <w:rFonts w:ascii="Wingdings" w:hAnsi="Wingdings"/>
      </w:rPr>
    </w:lvl>
  </w:abstractNum>
  <w:abstractNum w:abstractNumId="5">
    <w:nsid w:val="0000000A"/>
    <w:multiLevelType w:val="multilevel"/>
    <w:tmpl w:val="0000000A"/>
    <w:name w:val="WWNum8"/>
    <w:lvl w:ilvl="0">
      <w:start w:val="1"/>
      <w:numFmt w:val="bullet"/>
      <w:lvlText w:val=""/>
      <w:lvlJc w:val="left"/>
      <w:pPr>
        <w:tabs>
          <w:tab w:val="num" w:pos="0"/>
        </w:tabs>
        <w:ind w:left="11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731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451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171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2891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611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331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051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5771" w:hanging="360"/>
      </w:pPr>
      <w:rPr>
        <w:rFonts w:ascii="Wingdings" w:hAnsi="Wingdings"/>
      </w:rPr>
    </w:lvl>
  </w:abstractNum>
  <w:abstractNum w:abstractNumId="6">
    <w:nsid w:val="0000000B"/>
    <w:multiLevelType w:val="multilevel"/>
    <w:tmpl w:val="0000000B"/>
    <w:name w:val="WWNum9"/>
    <w:lvl w:ilvl="0">
      <w:start w:val="1"/>
      <w:numFmt w:val="bullet"/>
      <w:lvlText w:val=""/>
      <w:lvlJc w:val="left"/>
      <w:pPr>
        <w:tabs>
          <w:tab w:val="num" w:pos="0"/>
        </w:tabs>
        <w:ind w:left="11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731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451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171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2891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611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331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051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5771" w:hanging="360"/>
      </w:pPr>
      <w:rPr>
        <w:rFonts w:ascii="Wingdings" w:hAnsi="Wingdings"/>
      </w:rPr>
    </w:lvl>
  </w:abstractNum>
  <w:abstractNum w:abstractNumId="7">
    <w:nsid w:val="00000013"/>
    <w:multiLevelType w:val="multilevel"/>
    <w:tmpl w:val="000E5F88"/>
    <w:name w:val="WWNum10"/>
    <w:lvl w:ilvl="0">
      <w:start w:val="1"/>
      <w:numFmt w:val="decimal"/>
      <w:lvlText w:val="%1."/>
      <w:lvlJc w:val="left"/>
      <w:pPr>
        <w:tabs>
          <w:tab w:val="num" w:pos="0"/>
        </w:tabs>
        <w:ind w:left="-34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371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1091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1811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2531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3251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3971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4691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5411" w:hanging="180"/>
      </w:pPr>
    </w:lvl>
  </w:abstractNum>
  <w:abstractNum w:abstractNumId="8">
    <w:nsid w:val="0A2615B1"/>
    <w:multiLevelType w:val="multilevel"/>
    <w:tmpl w:val="A43AB9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0FE16437"/>
    <w:multiLevelType w:val="multilevel"/>
    <w:tmpl w:val="CFD49C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0083C6D"/>
    <w:multiLevelType w:val="multilevel"/>
    <w:tmpl w:val="D3EC9F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2EE6C9E"/>
    <w:multiLevelType w:val="multilevel"/>
    <w:tmpl w:val="671638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13002167"/>
    <w:multiLevelType w:val="multilevel"/>
    <w:tmpl w:val="669029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16614110"/>
    <w:multiLevelType w:val="multilevel"/>
    <w:tmpl w:val="69F67FF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1F0D7F12"/>
    <w:multiLevelType w:val="multilevel"/>
    <w:tmpl w:val="5A560F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2C6B5259"/>
    <w:multiLevelType w:val="multilevel"/>
    <w:tmpl w:val="D08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E467316"/>
    <w:multiLevelType w:val="multilevel"/>
    <w:tmpl w:val="C0AE634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2FA6230E"/>
    <w:multiLevelType w:val="multilevel"/>
    <w:tmpl w:val="1A14BD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2DE1E1F"/>
    <w:multiLevelType w:val="multilevel"/>
    <w:tmpl w:val="85FA29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77136AC"/>
    <w:multiLevelType w:val="hybridMultilevel"/>
    <w:tmpl w:val="91D899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C246AFB"/>
    <w:multiLevelType w:val="multilevel"/>
    <w:tmpl w:val="EE3E79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3CC629AF"/>
    <w:multiLevelType w:val="multilevel"/>
    <w:tmpl w:val="8EA027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3EF4611B"/>
    <w:multiLevelType w:val="hybridMultilevel"/>
    <w:tmpl w:val="023AE766"/>
    <w:lvl w:ilvl="0" w:tplc="8D82600C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1E237A7"/>
    <w:multiLevelType w:val="multilevel"/>
    <w:tmpl w:val="88AE16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43B700DE"/>
    <w:multiLevelType w:val="multilevel"/>
    <w:tmpl w:val="0B10E0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44D2761A"/>
    <w:multiLevelType w:val="multilevel"/>
    <w:tmpl w:val="33F6D7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4A031E00"/>
    <w:multiLevelType w:val="multilevel"/>
    <w:tmpl w:val="5C1E53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52137A5C"/>
    <w:multiLevelType w:val="hybridMultilevel"/>
    <w:tmpl w:val="02E0B808"/>
    <w:lvl w:ilvl="0" w:tplc="8D82600C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63504E4"/>
    <w:multiLevelType w:val="multilevel"/>
    <w:tmpl w:val="8DE870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56D91570"/>
    <w:multiLevelType w:val="multilevel"/>
    <w:tmpl w:val="50F672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5CF918FE"/>
    <w:multiLevelType w:val="multilevel"/>
    <w:tmpl w:val="FF108C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5EF06BC5"/>
    <w:multiLevelType w:val="multilevel"/>
    <w:tmpl w:val="87B237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60753E77"/>
    <w:multiLevelType w:val="multilevel"/>
    <w:tmpl w:val="1E90FD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6361535B"/>
    <w:multiLevelType w:val="multilevel"/>
    <w:tmpl w:val="1A12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658A336D"/>
    <w:multiLevelType w:val="multilevel"/>
    <w:tmpl w:val="1C02DE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6BCA746F"/>
    <w:multiLevelType w:val="multilevel"/>
    <w:tmpl w:val="43684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71FB7623"/>
    <w:multiLevelType w:val="multilevel"/>
    <w:tmpl w:val="BAAA80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78082715"/>
    <w:multiLevelType w:val="multilevel"/>
    <w:tmpl w:val="EFA4FE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7A10194B"/>
    <w:multiLevelType w:val="multilevel"/>
    <w:tmpl w:val="1B5272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7A9E6479"/>
    <w:multiLevelType w:val="hybridMultilevel"/>
    <w:tmpl w:val="91D899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5"/>
  </w:num>
  <w:num w:numId="2">
    <w:abstractNumId w:val="35"/>
  </w:num>
  <w:num w:numId="3">
    <w:abstractNumId w:val="21"/>
  </w:num>
  <w:num w:numId="4">
    <w:abstractNumId w:val="32"/>
  </w:num>
  <w:num w:numId="5">
    <w:abstractNumId w:val="10"/>
  </w:num>
  <w:num w:numId="6">
    <w:abstractNumId w:val="37"/>
  </w:num>
  <w:num w:numId="7">
    <w:abstractNumId w:val="24"/>
  </w:num>
  <w:num w:numId="8">
    <w:abstractNumId w:val="9"/>
  </w:num>
  <w:num w:numId="9">
    <w:abstractNumId w:val="8"/>
  </w:num>
  <w:num w:numId="10">
    <w:abstractNumId w:val="17"/>
  </w:num>
  <w:num w:numId="11">
    <w:abstractNumId w:val="33"/>
  </w:num>
  <w:num w:numId="12">
    <w:abstractNumId w:val="28"/>
  </w:num>
  <w:num w:numId="13">
    <w:abstractNumId w:val="31"/>
  </w:num>
  <w:num w:numId="14">
    <w:abstractNumId w:val="26"/>
  </w:num>
  <w:num w:numId="15">
    <w:abstractNumId w:val="34"/>
  </w:num>
  <w:num w:numId="16">
    <w:abstractNumId w:val="38"/>
  </w:num>
  <w:num w:numId="17">
    <w:abstractNumId w:val="11"/>
  </w:num>
  <w:num w:numId="18">
    <w:abstractNumId w:val="12"/>
  </w:num>
  <w:num w:numId="19">
    <w:abstractNumId w:val="20"/>
  </w:num>
  <w:num w:numId="20">
    <w:abstractNumId w:val="23"/>
  </w:num>
  <w:num w:numId="21">
    <w:abstractNumId w:val="29"/>
  </w:num>
  <w:num w:numId="22">
    <w:abstractNumId w:val="18"/>
  </w:num>
  <w:num w:numId="23">
    <w:abstractNumId w:val="30"/>
  </w:num>
  <w:num w:numId="24">
    <w:abstractNumId w:val="16"/>
  </w:num>
  <w:num w:numId="25">
    <w:abstractNumId w:val="14"/>
  </w:num>
  <w:num w:numId="26">
    <w:abstractNumId w:val="13"/>
  </w:num>
  <w:num w:numId="27">
    <w:abstractNumId w:val="27"/>
  </w:num>
  <w:num w:numId="28">
    <w:abstractNumId w:val="22"/>
  </w:num>
  <w:num w:numId="2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6"/>
  </w:num>
  <w:num w:numId="31">
    <w:abstractNumId w:val="15"/>
  </w:num>
  <w:num w:numId="32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96C8C"/>
    <w:rsid w:val="00000D3B"/>
    <w:rsid w:val="00012CBE"/>
    <w:rsid w:val="000528E6"/>
    <w:rsid w:val="00074452"/>
    <w:rsid w:val="000760F5"/>
    <w:rsid w:val="000828CC"/>
    <w:rsid w:val="00097125"/>
    <w:rsid w:val="000975C0"/>
    <w:rsid w:val="000C3FFB"/>
    <w:rsid w:val="00125270"/>
    <w:rsid w:val="001421F8"/>
    <w:rsid w:val="001605D2"/>
    <w:rsid w:val="001B682B"/>
    <w:rsid w:val="001D5799"/>
    <w:rsid w:val="00217368"/>
    <w:rsid w:val="00243F6C"/>
    <w:rsid w:val="00250D24"/>
    <w:rsid w:val="002752CF"/>
    <w:rsid w:val="00286BE2"/>
    <w:rsid w:val="00296C8C"/>
    <w:rsid w:val="002A1439"/>
    <w:rsid w:val="002A74D2"/>
    <w:rsid w:val="002B1BDC"/>
    <w:rsid w:val="002C180D"/>
    <w:rsid w:val="00311F78"/>
    <w:rsid w:val="00312415"/>
    <w:rsid w:val="00313D79"/>
    <w:rsid w:val="0037356F"/>
    <w:rsid w:val="00374357"/>
    <w:rsid w:val="003932FF"/>
    <w:rsid w:val="0039761B"/>
    <w:rsid w:val="003B08F9"/>
    <w:rsid w:val="003B46D1"/>
    <w:rsid w:val="003C180A"/>
    <w:rsid w:val="003F43C2"/>
    <w:rsid w:val="00410FE8"/>
    <w:rsid w:val="00417041"/>
    <w:rsid w:val="004731D2"/>
    <w:rsid w:val="00475860"/>
    <w:rsid w:val="00484918"/>
    <w:rsid w:val="00486AB8"/>
    <w:rsid w:val="00493369"/>
    <w:rsid w:val="004A71F8"/>
    <w:rsid w:val="004B598C"/>
    <w:rsid w:val="004B63A7"/>
    <w:rsid w:val="004D5270"/>
    <w:rsid w:val="004E0CD7"/>
    <w:rsid w:val="005132E4"/>
    <w:rsid w:val="00563793"/>
    <w:rsid w:val="0059521F"/>
    <w:rsid w:val="00597D04"/>
    <w:rsid w:val="005F388B"/>
    <w:rsid w:val="00600CCA"/>
    <w:rsid w:val="00606956"/>
    <w:rsid w:val="006332A7"/>
    <w:rsid w:val="00670770"/>
    <w:rsid w:val="006B5152"/>
    <w:rsid w:val="006C7D69"/>
    <w:rsid w:val="006E5824"/>
    <w:rsid w:val="006F152C"/>
    <w:rsid w:val="0070488F"/>
    <w:rsid w:val="0073512B"/>
    <w:rsid w:val="00740545"/>
    <w:rsid w:val="007405D1"/>
    <w:rsid w:val="00744E41"/>
    <w:rsid w:val="00757B4C"/>
    <w:rsid w:val="00762C18"/>
    <w:rsid w:val="007726BB"/>
    <w:rsid w:val="00781A89"/>
    <w:rsid w:val="007A0ACB"/>
    <w:rsid w:val="007A17C6"/>
    <w:rsid w:val="007D3726"/>
    <w:rsid w:val="007D6C10"/>
    <w:rsid w:val="007F4228"/>
    <w:rsid w:val="0085034E"/>
    <w:rsid w:val="00883D71"/>
    <w:rsid w:val="008D3150"/>
    <w:rsid w:val="008F099D"/>
    <w:rsid w:val="008F4BFA"/>
    <w:rsid w:val="00933A29"/>
    <w:rsid w:val="00973459"/>
    <w:rsid w:val="00994ECF"/>
    <w:rsid w:val="009A0EE8"/>
    <w:rsid w:val="009A2760"/>
    <w:rsid w:val="00A538D3"/>
    <w:rsid w:val="00AC13C3"/>
    <w:rsid w:val="00AF7582"/>
    <w:rsid w:val="00B100C5"/>
    <w:rsid w:val="00B11240"/>
    <w:rsid w:val="00B22CEC"/>
    <w:rsid w:val="00B31925"/>
    <w:rsid w:val="00B3533F"/>
    <w:rsid w:val="00B658E3"/>
    <w:rsid w:val="00B96FA2"/>
    <w:rsid w:val="00BA129C"/>
    <w:rsid w:val="00BA46D9"/>
    <w:rsid w:val="00BB35D9"/>
    <w:rsid w:val="00BB4A89"/>
    <w:rsid w:val="00BC5F60"/>
    <w:rsid w:val="00C00759"/>
    <w:rsid w:val="00C0321C"/>
    <w:rsid w:val="00C27DA5"/>
    <w:rsid w:val="00C85615"/>
    <w:rsid w:val="00CB22D5"/>
    <w:rsid w:val="00CE0346"/>
    <w:rsid w:val="00CE47A8"/>
    <w:rsid w:val="00CF7E1E"/>
    <w:rsid w:val="00D02736"/>
    <w:rsid w:val="00D13806"/>
    <w:rsid w:val="00D267C2"/>
    <w:rsid w:val="00DA7BB0"/>
    <w:rsid w:val="00DA7CF1"/>
    <w:rsid w:val="00DB7C09"/>
    <w:rsid w:val="00DD6339"/>
    <w:rsid w:val="00DE1C8C"/>
    <w:rsid w:val="00DE6AB6"/>
    <w:rsid w:val="00E05486"/>
    <w:rsid w:val="00E44C14"/>
    <w:rsid w:val="00E50F16"/>
    <w:rsid w:val="00E8594D"/>
    <w:rsid w:val="00ED42D9"/>
    <w:rsid w:val="00ED78F1"/>
    <w:rsid w:val="00F258A0"/>
    <w:rsid w:val="00F33EE1"/>
    <w:rsid w:val="00F551BB"/>
    <w:rsid w:val="00F703B6"/>
    <w:rsid w:val="00FD5CDB"/>
    <w:rsid w:val="00FF74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59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43F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43F6C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6E5824"/>
    <w:pPr>
      <w:ind w:left="720"/>
      <w:contextualSpacing/>
    </w:pPr>
  </w:style>
  <w:style w:type="table" w:styleId="a6">
    <w:name w:val="Table Grid"/>
    <w:basedOn w:val="a1"/>
    <w:uiPriority w:val="59"/>
    <w:rsid w:val="006E58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13">
    <w:name w:val="c13"/>
    <w:basedOn w:val="a"/>
    <w:rsid w:val="004849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484918"/>
  </w:style>
  <w:style w:type="character" w:customStyle="1" w:styleId="c1">
    <w:name w:val="c1"/>
    <w:basedOn w:val="a0"/>
    <w:rsid w:val="00484918"/>
  </w:style>
  <w:style w:type="character" w:customStyle="1" w:styleId="c2">
    <w:name w:val="c2"/>
    <w:basedOn w:val="a0"/>
    <w:rsid w:val="00484918"/>
  </w:style>
  <w:style w:type="paragraph" w:customStyle="1" w:styleId="c6">
    <w:name w:val="c6"/>
    <w:basedOn w:val="a"/>
    <w:rsid w:val="004849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484918"/>
  </w:style>
  <w:style w:type="character" w:customStyle="1" w:styleId="c5">
    <w:name w:val="c5"/>
    <w:basedOn w:val="a0"/>
    <w:rsid w:val="00484918"/>
  </w:style>
  <w:style w:type="paragraph" w:styleId="a7">
    <w:name w:val="Normal (Web)"/>
    <w:basedOn w:val="a"/>
    <w:uiPriority w:val="99"/>
    <w:unhideWhenUsed/>
    <w:rsid w:val="00313D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Абзац списка1"/>
    <w:basedOn w:val="a"/>
    <w:rsid w:val="0073512B"/>
    <w:pPr>
      <w:suppressAutoHyphens/>
      <w:spacing w:after="160" w:line="259" w:lineRule="auto"/>
      <w:ind w:left="720"/>
    </w:pPr>
    <w:rPr>
      <w:rFonts w:ascii="Calibri" w:eastAsia="SimSun" w:hAnsi="Calibri" w:cs="Calibri"/>
      <w:lang w:eastAsia="ar-SA"/>
    </w:rPr>
  </w:style>
  <w:style w:type="paragraph" w:styleId="a8">
    <w:name w:val="footer"/>
    <w:basedOn w:val="a"/>
    <w:link w:val="a9"/>
    <w:uiPriority w:val="99"/>
    <w:rsid w:val="0073512B"/>
    <w:pPr>
      <w:suppressLineNumbers/>
      <w:tabs>
        <w:tab w:val="center" w:pos="4677"/>
        <w:tab w:val="right" w:pos="9355"/>
      </w:tabs>
      <w:suppressAutoHyphens/>
      <w:spacing w:after="0" w:line="100" w:lineRule="atLeast"/>
    </w:pPr>
    <w:rPr>
      <w:rFonts w:ascii="Calibri" w:eastAsia="SimSun" w:hAnsi="Calibri" w:cs="Calibri"/>
      <w:lang w:eastAsia="ar-SA"/>
    </w:rPr>
  </w:style>
  <w:style w:type="character" w:customStyle="1" w:styleId="a9">
    <w:name w:val="Нижний колонтитул Знак"/>
    <w:basedOn w:val="a0"/>
    <w:link w:val="a8"/>
    <w:uiPriority w:val="99"/>
    <w:rsid w:val="0073512B"/>
    <w:rPr>
      <w:rFonts w:ascii="Calibri" w:eastAsia="SimSun" w:hAnsi="Calibri" w:cs="Calibri"/>
      <w:lang w:eastAsia="ar-SA"/>
    </w:rPr>
  </w:style>
  <w:style w:type="paragraph" w:customStyle="1" w:styleId="c3">
    <w:name w:val="c3"/>
    <w:basedOn w:val="a"/>
    <w:rsid w:val="0073512B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Emphasis"/>
    <w:uiPriority w:val="20"/>
    <w:qFormat/>
    <w:rsid w:val="0073512B"/>
    <w:rPr>
      <w:i/>
      <w:iCs/>
    </w:rPr>
  </w:style>
  <w:style w:type="paragraph" w:customStyle="1" w:styleId="c26">
    <w:name w:val="c26"/>
    <w:basedOn w:val="a"/>
    <w:rsid w:val="007351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3">
    <w:name w:val="c33"/>
    <w:basedOn w:val="a0"/>
    <w:rsid w:val="0073512B"/>
  </w:style>
  <w:style w:type="character" w:customStyle="1" w:styleId="c22">
    <w:name w:val="c22"/>
    <w:basedOn w:val="a0"/>
    <w:rsid w:val="0073512B"/>
  </w:style>
  <w:style w:type="character" w:customStyle="1" w:styleId="c41">
    <w:name w:val="c41"/>
    <w:basedOn w:val="a0"/>
    <w:rsid w:val="0073512B"/>
  </w:style>
  <w:style w:type="paragraph" w:customStyle="1" w:styleId="c21">
    <w:name w:val="c21"/>
    <w:basedOn w:val="a"/>
    <w:rsid w:val="003735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9">
    <w:name w:val="c29"/>
    <w:basedOn w:val="a0"/>
    <w:rsid w:val="0037356F"/>
  </w:style>
  <w:style w:type="paragraph" w:customStyle="1" w:styleId="c15">
    <w:name w:val="c15"/>
    <w:basedOn w:val="a"/>
    <w:rsid w:val="003735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0">
    <w:name w:val="c0"/>
    <w:basedOn w:val="a"/>
    <w:rsid w:val="003735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4">
    <w:name w:val="c14"/>
    <w:basedOn w:val="a0"/>
    <w:rsid w:val="0037356F"/>
  </w:style>
  <w:style w:type="character" w:customStyle="1" w:styleId="c19">
    <w:name w:val="c19"/>
    <w:basedOn w:val="a0"/>
    <w:rsid w:val="00FD5CDB"/>
  </w:style>
  <w:style w:type="character" w:customStyle="1" w:styleId="c16">
    <w:name w:val="c16"/>
    <w:basedOn w:val="a0"/>
    <w:rsid w:val="00FD5CDB"/>
  </w:style>
  <w:style w:type="paragraph" w:customStyle="1" w:styleId="c84">
    <w:name w:val="c84"/>
    <w:basedOn w:val="a"/>
    <w:rsid w:val="00FD5C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4">
    <w:name w:val="c54"/>
    <w:basedOn w:val="a0"/>
    <w:rsid w:val="00FD5CDB"/>
  </w:style>
  <w:style w:type="paragraph" w:customStyle="1" w:styleId="c37">
    <w:name w:val="c37"/>
    <w:basedOn w:val="a"/>
    <w:rsid w:val="00FD5C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8">
    <w:name w:val="c48"/>
    <w:basedOn w:val="a0"/>
    <w:rsid w:val="00FD5CDB"/>
  </w:style>
  <w:style w:type="paragraph" w:customStyle="1" w:styleId="c91">
    <w:name w:val="c91"/>
    <w:basedOn w:val="a"/>
    <w:rsid w:val="00FD5C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8">
    <w:name w:val="c68"/>
    <w:basedOn w:val="a"/>
    <w:rsid w:val="00FD5C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5">
    <w:name w:val="c95"/>
    <w:basedOn w:val="a0"/>
    <w:rsid w:val="00FD5CDB"/>
  </w:style>
  <w:style w:type="paragraph" w:customStyle="1" w:styleId="c56">
    <w:name w:val="c56"/>
    <w:basedOn w:val="a"/>
    <w:rsid w:val="00FD5C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0">
    <w:name w:val="c80"/>
    <w:basedOn w:val="a"/>
    <w:rsid w:val="00FD5C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0">
    <w:name w:val="c60"/>
    <w:basedOn w:val="a0"/>
    <w:rsid w:val="00FD5CDB"/>
  </w:style>
  <w:style w:type="paragraph" w:customStyle="1" w:styleId="10">
    <w:name w:val="Без интервала1"/>
    <w:rsid w:val="00FD5CDB"/>
    <w:pPr>
      <w:suppressAutoHyphens/>
      <w:spacing w:after="0" w:line="100" w:lineRule="atLeast"/>
    </w:pPr>
    <w:rPr>
      <w:rFonts w:ascii="Arial Unicode MS" w:eastAsia="Arial Unicode MS" w:hAnsi="Arial Unicode MS" w:cs="Arial Unicode MS"/>
      <w:color w:val="000000"/>
      <w:sz w:val="24"/>
      <w:szCs w:val="24"/>
      <w:lang w:eastAsia="hi-IN" w:bidi="hi-IN"/>
    </w:rPr>
  </w:style>
  <w:style w:type="character" w:styleId="ab">
    <w:name w:val="Hyperlink"/>
    <w:basedOn w:val="a0"/>
    <w:uiPriority w:val="99"/>
    <w:unhideWhenUsed/>
    <w:rsid w:val="00250D2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18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4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9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1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6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infourok.ru/repeticionnopostanovochnaya-rabota-i-eyo-etapi-3806586.html" TargetMode="External"/><Relationship Id="rId25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534</TotalTime>
  <Pages>1</Pages>
  <Words>35</Words>
  <Characters>205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дима</cp:lastModifiedBy>
  <cp:revision>81</cp:revision>
  <cp:lastPrinted>2011-02-07T10:26:00Z</cp:lastPrinted>
  <dcterms:created xsi:type="dcterms:W3CDTF">2011-01-31T09:20:00Z</dcterms:created>
  <dcterms:modified xsi:type="dcterms:W3CDTF">2020-05-04T07:45:00Z</dcterms:modified>
</cp:coreProperties>
</file>